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1B5" w:rsidRDefault="00CB71B5" w:rsidP="00CB71B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《爱的教育》阅读测试</w:t>
      </w:r>
    </w:p>
    <w:p w:rsidR="00CB71B5" w:rsidRDefault="00CB71B5" w:rsidP="00CB71B5">
      <w:pPr>
        <w:jc w:val="center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班级</w:t>
      </w:r>
      <w:r>
        <w:rPr>
          <w:b/>
          <w:sz w:val="30"/>
          <w:szCs w:val="30"/>
          <w:u w:val="single"/>
        </w:rPr>
        <w:t xml:space="preserve">            </w:t>
      </w:r>
      <w:r>
        <w:rPr>
          <w:rFonts w:hint="eastAsia"/>
          <w:b/>
          <w:sz w:val="30"/>
          <w:szCs w:val="30"/>
        </w:rPr>
        <w:t>姓名</w:t>
      </w:r>
      <w:r>
        <w:rPr>
          <w:b/>
          <w:sz w:val="30"/>
          <w:szCs w:val="30"/>
          <w:u w:val="single"/>
        </w:rPr>
        <w:t xml:space="preserve">             </w:t>
      </w:r>
    </w:p>
    <w:p w:rsidR="00CB71B5" w:rsidRDefault="00CB71B5" w:rsidP="00CB71B5">
      <w:pPr>
        <w:rPr>
          <w:sz w:val="24"/>
          <w:szCs w:val="24"/>
        </w:rPr>
      </w:pPr>
      <w:r>
        <w:rPr>
          <w:rFonts w:hint="eastAsia"/>
          <w:sz w:val="24"/>
        </w:rPr>
        <w:t>一、填空题：</w:t>
      </w:r>
      <w:r>
        <w:rPr>
          <w:sz w:val="24"/>
        </w:rPr>
        <w:t>(16</w:t>
      </w:r>
      <w:r>
        <w:rPr>
          <w:rFonts w:hint="eastAsia"/>
          <w:sz w:val="24"/>
        </w:rPr>
        <w:t>分</w:t>
      </w:r>
      <w:r>
        <w:rPr>
          <w:sz w:val="24"/>
        </w:rPr>
        <w:t>)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、《爱的教育》是（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）年代出版的刊物。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、《爱的教育》原名（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、《爱的教育》的主要体裁为（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、《爱的教育》是（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）作家（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）在（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）年写的一部（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）。全书共（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）篇文章。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Cs w:val="21"/>
        </w:rPr>
      </w:pPr>
      <w:r>
        <w:rPr>
          <w:rFonts w:hint="eastAsia"/>
          <w:sz w:val="24"/>
        </w:rPr>
        <w:t>二、判断题（正确打“√”，错误打“×”</w:t>
      </w:r>
      <w:r>
        <w:rPr>
          <w:sz w:val="24"/>
        </w:rPr>
        <w:t>,</w:t>
      </w:r>
      <w:r>
        <w:rPr>
          <w:rFonts w:hint="eastAsia"/>
          <w:sz w:val="24"/>
        </w:rPr>
        <w:t>并改正）。（</w:t>
      </w:r>
      <w:r>
        <w:rPr>
          <w:szCs w:val="21"/>
        </w:rPr>
        <w:t>30</w:t>
      </w:r>
      <w:r>
        <w:rPr>
          <w:rFonts w:hint="eastAsia"/>
          <w:szCs w:val="21"/>
        </w:rPr>
        <w:t>分，判断</w:t>
      </w:r>
      <w:r>
        <w:rPr>
          <w:szCs w:val="21"/>
        </w:rPr>
        <w:t>1</w:t>
      </w:r>
      <w:r>
        <w:rPr>
          <w:rFonts w:hint="eastAsia"/>
          <w:szCs w:val="21"/>
        </w:rPr>
        <w:t>分，改错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  <w:r>
        <w:rPr>
          <w:szCs w:val="21"/>
        </w:rPr>
        <w:t xml:space="preserve"> </w:t>
      </w:r>
    </w:p>
    <w:p w:rsidR="00CB71B5" w:rsidRDefault="00CB71B5" w:rsidP="00CB71B5">
      <w:pPr>
        <w:rPr>
          <w:sz w:val="24"/>
          <w:szCs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．《爱的教育》的主人公安利柯是一个小学生。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．《爱的教育》的作者是英国著名儿童文学作家亚米契斯。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．我的朋友卡隆因为生病迟入学两年，他为人正直、厚道，常斥骂欺负别人的人。（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．“从小尊敬军旗的人，长大就一定会捍卫军旗！”这句话事校长说的。（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．“你的书本就是武器，班级就是一个分队，课堂就是你的战场！”这句话是老师对安利柯说的。（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．书中的小石匠特别爱扮鬼脸，他对建塔和架桥的积木游戏特别在行。（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．在安利柯的父亲看来，世界上除了父母之外，“兄弟”是最崇高、最亲切的称呼了。（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．“</w:t>
      </w:r>
      <w:r>
        <w:rPr>
          <w:sz w:val="24"/>
        </w:rPr>
        <w:t>78</w:t>
      </w:r>
      <w:r>
        <w:rPr>
          <w:rFonts w:hint="eastAsia"/>
          <w:sz w:val="24"/>
        </w:rPr>
        <w:t>号犯人”就是克洛西的父亲。（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．一名少年因为勇救落水同学而被市长授予公民勋章。（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．经过最后一次考试，全班同学都升级了。（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rFonts w:hint="eastAsia"/>
          <w:sz w:val="24"/>
        </w:rPr>
        <w:t>三、选择题（</w:t>
      </w:r>
      <w:r>
        <w:rPr>
          <w:sz w:val="24"/>
        </w:rPr>
        <w:t>20</w:t>
      </w:r>
      <w:r>
        <w:rPr>
          <w:rFonts w:hint="eastAsia"/>
          <w:sz w:val="24"/>
        </w:rPr>
        <w:t>分）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．那个总是得一等奖的孩子是班长，他的名字叫（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克洛西</w:t>
      </w:r>
      <w:r>
        <w:rPr>
          <w:sz w:val="24"/>
        </w:rPr>
        <w:t xml:space="preserve"> B.</w:t>
      </w:r>
      <w:r>
        <w:rPr>
          <w:rFonts w:hint="eastAsia"/>
          <w:sz w:val="24"/>
        </w:rPr>
        <w:t>代洛西</w:t>
      </w:r>
      <w:r>
        <w:rPr>
          <w:sz w:val="24"/>
        </w:rPr>
        <w:t xml:space="preserve"> C.</w:t>
      </w:r>
      <w:r>
        <w:rPr>
          <w:rFonts w:hint="eastAsia"/>
          <w:sz w:val="24"/>
        </w:rPr>
        <w:t>弗兰蒂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．为了救一个小孩被车子扎伤的人物是（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．洛贝谛</w:t>
      </w:r>
      <w:r>
        <w:rPr>
          <w:sz w:val="24"/>
        </w:rPr>
        <w:t xml:space="preserve"> B.</w:t>
      </w:r>
      <w:r>
        <w:rPr>
          <w:rFonts w:hint="eastAsia"/>
          <w:sz w:val="24"/>
        </w:rPr>
        <w:t>安利柯</w:t>
      </w:r>
      <w:r>
        <w:rPr>
          <w:sz w:val="24"/>
        </w:rPr>
        <w:t xml:space="preserve"> C.</w:t>
      </w:r>
      <w:r>
        <w:rPr>
          <w:rFonts w:hint="eastAsia"/>
          <w:sz w:val="24"/>
        </w:rPr>
        <w:t>铁匠的儿子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．克洛西是个残胳膊的孩子，他的母亲卖野菜，他曾把墨水瓶打在老师的胸部，老师的处理方法是（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严厉批评了四个欺负克洛西的孩子，并饶恕了那四个孩子。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严厉批评了克洛西。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．扫烟囱的孩子丢了钱币之后，发生了什么事？（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被师傅狠狠打了一顿</w:t>
      </w:r>
      <w:r>
        <w:rPr>
          <w:sz w:val="24"/>
        </w:rPr>
        <w:t xml:space="preserve"> B.</w:t>
      </w:r>
      <w:r>
        <w:rPr>
          <w:rFonts w:hint="eastAsia"/>
          <w:sz w:val="24"/>
        </w:rPr>
        <w:t>很多学生帮他凑足了多余他原来的钱。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．爱慕虚荣的瓦梯尼因为向谁炫耀他的漂亮衣服而受到了父亲的批评？（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一个聋子</w:t>
      </w:r>
      <w:r>
        <w:rPr>
          <w:sz w:val="24"/>
        </w:rPr>
        <w:t xml:space="preserve"> B.</w:t>
      </w:r>
      <w:r>
        <w:rPr>
          <w:rFonts w:hint="eastAsia"/>
          <w:sz w:val="24"/>
        </w:rPr>
        <w:t>全班同学</w:t>
      </w:r>
      <w:r>
        <w:rPr>
          <w:sz w:val="24"/>
        </w:rPr>
        <w:t xml:space="preserve"> C.</w:t>
      </w:r>
      <w:r>
        <w:rPr>
          <w:rFonts w:hint="eastAsia"/>
          <w:sz w:val="24"/>
        </w:rPr>
        <w:t>一个盲人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．裘里亚的成绩退步了，身体也越来越差，原因是（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他每天夜里悄悄起床帮爸爸抄字条，熬夜太多。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他厌恶学习，越来越不用功，故意熬夜拖跨身体。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．弗兰蒂被开除的原因是（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品行太坏</w:t>
      </w:r>
      <w:r>
        <w:rPr>
          <w:sz w:val="24"/>
        </w:rPr>
        <w:t xml:space="preserve"> B.</w:t>
      </w:r>
      <w:r>
        <w:rPr>
          <w:rFonts w:hint="eastAsia"/>
          <w:sz w:val="24"/>
        </w:rPr>
        <w:t>成绩太差</w:t>
      </w:r>
      <w:r>
        <w:rPr>
          <w:sz w:val="24"/>
        </w:rPr>
        <w:t xml:space="preserve"> C.</w:t>
      </w:r>
      <w:r>
        <w:rPr>
          <w:rFonts w:hint="eastAsia"/>
          <w:sz w:val="24"/>
        </w:rPr>
        <w:t>不尊敬父母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．当泼来可西获得二等奖时，他的父亲十分忏悔，是因为（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．他没有文化，从来不给孩子学习上的辅导。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他一向虐待孩子，而孩子一直忍耐着，还处处维护他。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lastRenderedPageBreak/>
        <w:t>9</w:t>
      </w:r>
      <w:r>
        <w:rPr>
          <w:rFonts w:hint="eastAsia"/>
          <w:sz w:val="24"/>
        </w:rPr>
        <w:t>．狂欢的最后一天发生的意外事故是（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一个五六岁的女孩被车子压伤了</w:t>
      </w:r>
      <w:r>
        <w:rPr>
          <w:sz w:val="24"/>
        </w:rPr>
        <w:t xml:space="preserve"> B.</w:t>
      </w:r>
      <w:r>
        <w:rPr>
          <w:rFonts w:hint="eastAsia"/>
          <w:sz w:val="24"/>
        </w:rPr>
        <w:t>一个五六岁的女孩与母亲失散了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．马尔可不辞辛劳，万里寻母，结局是（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找到了母亲，并给了母亲治好病的信念，从而救活了母亲。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虽然找到了母亲，但他的母亲已经去世了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rFonts w:hint="eastAsia"/>
          <w:sz w:val="24"/>
        </w:rPr>
        <w:t>四</w:t>
      </w:r>
      <w:r>
        <w:rPr>
          <w:sz w:val="24"/>
        </w:rPr>
        <w:t>:</w:t>
      </w:r>
      <w:r>
        <w:rPr>
          <w:rFonts w:hint="eastAsia"/>
          <w:sz w:val="24"/>
        </w:rPr>
        <w:t>问答题。（</w:t>
      </w:r>
      <w:r>
        <w:rPr>
          <w:sz w:val="24"/>
        </w:rPr>
        <w:t>34</w:t>
      </w:r>
      <w:r>
        <w:rPr>
          <w:rFonts w:hint="eastAsia"/>
          <w:sz w:val="24"/>
        </w:rPr>
        <w:t>分：</w:t>
      </w:r>
      <w:r>
        <w:rPr>
          <w:sz w:val="24"/>
        </w:rPr>
        <w:t>14+10+10</w:t>
      </w:r>
      <w:r>
        <w:rPr>
          <w:rFonts w:hint="eastAsia"/>
          <w:sz w:val="24"/>
        </w:rPr>
        <w:t>）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color w:val="333333"/>
          <w:sz w:val="24"/>
        </w:rPr>
        <w:t>在这本书中，还有哪些人物？</w:t>
      </w:r>
      <w:r>
        <w:rPr>
          <w:rFonts w:hint="eastAsia"/>
          <w:sz w:val="24"/>
        </w:rPr>
        <w:t>在这些人物中，你最欣赏谁？为什么？（结合书中人物的故事来说，可以摘抄精彩的段落）</w:t>
      </w:r>
    </w:p>
    <w:p w:rsidR="00CB71B5" w:rsidRDefault="00CB71B5" w:rsidP="00CB71B5">
      <w:pPr>
        <w:rPr>
          <w:sz w:val="24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</w:rPr>
      </w:pPr>
      <w:r>
        <w:rPr>
          <w:sz w:val="24"/>
        </w:rPr>
        <w:t xml:space="preserve"> 2</w:t>
      </w:r>
      <w:r>
        <w:rPr>
          <w:rFonts w:hint="eastAsia"/>
          <w:sz w:val="24"/>
        </w:rPr>
        <w:t>、在书中讲述了</w:t>
      </w:r>
      <w:r>
        <w:rPr>
          <w:sz w:val="24"/>
        </w:rPr>
        <w:t>100</w:t>
      </w:r>
      <w:r>
        <w:rPr>
          <w:rFonts w:hint="eastAsia"/>
          <w:sz w:val="24"/>
        </w:rPr>
        <w:t>多个小故事，哪一个给你留下了深刻的印象？你为什么对这个故事印象深刻？</w:t>
      </w:r>
    </w:p>
    <w:p w:rsidR="00CB71B5" w:rsidRDefault="00CB71B5" w:rsidP="00CB71B5">
      <w:pPr>
        <w:rPr>
          <w:sz w:val="24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</w:t>
      </w:r>
    </w:p>
    <w:p w:rsidR="00CB71B5" w:rsidRDefault="00CB71B5" w:rsidP="00CB71B5">
      <w:pPr>
        <w:rPr>
          <w:sz w:val="24"/>
        </w:rPr>
      </w:pPr>
    </w:p>
    <w:p w:rsidR="00CB71B5" w:rsidRDefault="00CB71B5" w:rsidP="00CB71B5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、读完《爱的教育》这本书，你对“爱”的理解是：</w:t>
      </w:r>
    </w:p>
    <w:p w:rsidR="00CB71B5" w:rsidRDefault="00CB71B5" w:rsidP="00CB71B5">
      <w:pPr>
        <w:rPr>
          <w:sz w:val="24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</w:t>
      </w: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  <w:u w:val="single"/>
        </w:rPr>
      </w:pPr>
    </w:p>
    <w:p w:rsidR="00CB71B5" w:rsidRDefault="00CB71B5" w:rsidP="00CB71B5">
      <w:pPr>
        <w:rPr>
          <w:sz w:val="24"/>
        </w:rPr>
      </w:pPr>
      <w:r>
        <w:rPr>
          <w:rFonts w:hint="eastAsia"/>
          <w:sz w:val="24"/>
        </w:rPr>
        <w:lastRenderedPageBreak/>
        <w:t>答案</w:t>
      </w:r>
      <w:r>
        <w:rPr>
          <w:sz w:val="24"/>
        </w:rPr>
        <w:t>:</w:t>
      </w:r>
    </w:p>
    <w:p w:rsidR="00CB71B5" w:rsidRDefault="00CB71B5" w:rsidP="00CB71B5">
      <w:pPr>
        <w:rPr>
          <w:sz w:val="24"/>
        </w:rPr>
      </w:pPr>
      <w:r>
        <w:rPr>
          <w:rFonts w:hint="eastAsia"/>
          <w:sz w:val="24"/>
        </w:rPr>
        <w:t>一填空题：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、《爱的教育》是（</w:t>
      </w:r>
      <w:r>
        <w:rPr>
          <w:sz w:val="24"/>
        </w:rPr>
        <w:t>1886</w:t>
      </w:r>
      <w:r>
        <w:rPr>
          <w:rFonts w:hint="eastAsia"/>
          <w:sz w:val="24"/>
        </w:rPr>
        <w:t>年</w:t>
      </w:r>
      <w:r>
        <w:rPr>
          <w:sz w:val="24"/>
        </w:rPr>
        <w:t xml:space="preserve"> </w:t>
      </w:r>
      <w:r>
        <w:rPr>
          <w:rFonts w:hint="eastAsia"/>
          <w:sz w:val="24"/>
        </w:rPr>
        <w:t>）年代出版的刊物。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、《爱的教育》原名（</w:t>
      </w:r>
      <w:r>
        <w:rPr>
          <w:sz w:val="24"/>
        </w:rPr>
        <w:t xml:space="preserve"> </w:t>
      </w:r>
      <w:r>
        <w:rPr>
          <w:rFonts w:hint="eastAsia"/>
          <w:sz w:val="24"/>
        </w:rPr>
        <w:t>一个意大利四年级小学生的日记）。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、《爱的教育》的主要体裁为（</w:t>
      </w:r>
      <w:r>
        <w:rPr>
          <w:sz w:val="24"/>
        </w:rPr>
        <w:t xml:space="preserve"> </w:t>
      </w:r>
      <w:r>
        <w:rPr>
          <w:rFonts w:hint="eastAsia"/>
          <w:sz w:val="24"/>
        </w:rPr>
        <w:t>日记）。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、《爱的教育》是（</w:t>
      </w:r>
      <w:r>
        <w:rPr>
          <w:sz w:val="24"/>
        </w:rPr>
        <w:t xml:space="preserve"> </w:t>
      </w:r>
      <w:r>
        <w:rPr>
          <w:rFonts w:hint="eastAsia"/>
          <w:sz w:val="24"/>
        </w:rPr>
        <w:t>意大利）作家（</w:t>
      </w:r>
      <w:r>
        <w:rPr>
          <w:sz w:val="24"/>
        </w:rPr>
        <w:t xml:space="preserve"> </w:t>
      </w:r>
      <w:r>
        <w:rPr>
          <w:rFonts w:hint="eastAsia"/>
          <w:sz w:val="24"/>
        </w:rPr>
        <w:t>阿米琪斯）在（</w:t>
      </w:r>
      <w:r>
        <w:rPr>
          <w:sz w:val="24"/>
        </w:rPr>
        <w:t xml:space="preserve">1868 </w:t>
      </w:r>
      <w:r>
        <w:rPr>
          <w:rFonts w:hint="eastAsia"/>
          <w:sz w:val="24"/>
        </w:rPr>
        <w:t>）年写的一部（</w:t>
      </w:r>
      <w:r>
        <w:rPr>
          <w:sz w:val="24"/>
        </w:rPr>
        <w:t xml:space="preserve"> &lt;</w:t>
      </w:r>
      <w:r>
        <w:rPr>
          <w:rFonts w:hint="eastAsia"/>
          <w:sz w:val="24"/>
        </w:rPr>
        <w:t>军事生活</w:t>
      </w:r>
      <w:r>
        <w:rPr>
          <w:sz w:val="24"/>
        </w:rPr>
        <w:t>&gt;</w:t>
      </w:r>
      <w:r>
        <w:rPr>
          <w:rFonts w:hint="eastAsia"/>
          <w:sz w:val="24"/>
        </w:rPr>
        <w:t>）。全书共（</w:t>
      </w:r>
      <w:r>
        <w:rPr>
          <w:sz w:val="24"/>
        </w:rPr>
        <w:t xml:space="preserve">47 </w:t>
      </w:r>
      <w:r>
        <w:rPr>
          <w:rFonts w:hint="eastAsia"/>
          <w:sz w:val="24"/>
        </w:rPr>
        <w:t>）篇文章。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rFonts w:hint="eastAsia"/>
          <w:sz w:val="24"/>
        </w:rPr>
        <w:t>二、判断题（正确打“√”，错误打“×”</w:t>
      </w:r>
      <w:r>
        <w:rPr>
          <w:sz w:val="24"/>
        </w:rPr>
        <w:t>,</w:t>
      </w:r>
      <w:r>
        <w:rPr>
          <w:rFonts w:hint="eastAsia"/>
          <w:sz w:val="24"/>
        </w:rPr>
        <w:t>并改正）。（</w:t>
      </w:r>
      <w:r>
        <w:rPr>
          <w:sz w:val="24"/>
        </w:rPr>
        <w:t>4</w:t>
      </w:r>
      <w:r>
        <w:rPr>
          <w:rFonts w:hint="eastAsia"/>
          <w:sz w:val="24"/>
        </w:rPr>
        <w:t>’）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．《爱的教育》的主人公安利柯是一个小学生。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>对）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．《爱的教育》的作者是英国著名儿童文学作家亚米契斯。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>错）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．我的朋友卡隆因为生病迟入学两年，他为人正直、厚道，常斥骂欺负别人的人。（错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．“从小尊敬军旗的人，长大就一定会捍卫军旗！”这句话事校长说的。（错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．“你的书本就是武器，班级就是一个分队，课堂就是你的战场！”这句话是老师对安利柯说的。（错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．书中的小石匠特别爱扮鬼脸，他对建塔和架桥的积木游戏特别在行。（是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．在安利柯的父亲看来，世界上除了父母之外，“兄弟”是最崇高、最亲切的称呼了。（错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．“</w:t>
      </w:r>
      <w:r>
        <w:rPr>
          <w:sz w:val="24"/>
        </w:rPr>
        <w:t>78</w:t>
      </w:r>
      <w:r>
        <w:rPr>
          <w:rFonts w:hint="eastAsia"/>
          <w:sz w:val="24"/>
        </w:rPr>
        <w:t>号犯人”就是克洛西的父亲。（</w:t>
      </w:r>
      <w:r>
        <w:rPr>
          <w:sz w:val="24"/>
        </w:rPr>
        <w:t xml:space="preserve"> </w:t>
      </w:r>
      <w:r>
        <w:rPr>
          <w:rFonts w:hint="eastAsia"/>
          <w:sz w:val="24"/>
        </w:rPr>
        <w:t>是）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．一名少年因为勇救落水同学而被市长授予公民勋章。（是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．经过最后一次考试，全班同学都升级了。（错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rFonts w:hint="eastAsia"/>
          <w:sz w:val="24"/>
        </w:rPr>
        <w:t>三、选择题（写序号</w:t>
      </w:r>
      <w:r>
        <w:rPr>
          <w:sz w:val="24"/>
        </w:rPr>
        <w:t>4</w:t>
      </w:r>
      <w:r>
        <w:rPr>
          <w:rFonts w:hint="eastAsia"/>
          <w:sz w:val="24"/>
        </w:rPr>
        <w:t>’）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．那个总是得一等奖的孩子是班长，他的名字叫（</w:t>
      </w:r>
      <w:r>
        <w:rPr>
          <w:sz w:val="24"/>
        </w:rPr>
        <w:t xml:space="preserve"> A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克洛西</w:t>
      </w:r>
      <w:r>
        <w:rPr>
          <w:sz w:val="24"/>
        </w:rPr>
        <w:t xml:space="preserve"> B.</w:t>
      </w:r>
      <w:r>
        <w:rPr>
          <w:rFonts w:hint="eastAsia"/>
          <w:sz w:val="24"/>
        </w:rPr>
        <w:t>代洛西</w:t>
      </w:r>
      <w:r>
        <w:rPr>
          <w:sz w:val="24"/>
        </w:rPr>
        <w:t xml:space="preserve"> C.</w:t>
      </w:r>
      <w:r>
        <w:rPr>
          <w:rFonts w:hint="eastAsia"/>
          <w:sz w:val="24"/>
        </w:rPr>
        <w:t>弗兰蒂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．为了救一个小孩被车子扎伤的人物是（</w:t>
      </w:r>
      <w:r>
        <w:rPr>
          <w:sz w:val="24"/>
        </w:rPr>
        <w:t xml:space="preserve">A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．洛贝谛</w:t>
      </w:r>
      <w:r>
        <w:rPr>
          <w:sz w:val="24"/>
        </w:rPr>
        <w:t xml:space="preserve"> B.</w:t>
      </w:r>
      <w:r>
        <w:rPr>
          <w:rFonts w:hint="eastAsia"/>
          <w:sz w:val="24"/>
        </w:rPr>
        <w:t>安利柯</w:t>
      </w:r>
      <w:r>
        <w:rPr>
          <w:sz w:val="24"/>
        </w:rPr>
        <w:t xml:space="preserve"> C.</w:t>
      </w:r>
      <w:r>
        <w:rPr>
          <w:rFonts w:hint="eastAsia"/>
          <w:sz w:val="24"/>
        </w:rPr>
        <w:t>铁匠的儿子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．克洛西是个残胳膊的孩子，他的母亲卖野菜，他曾把墨水瓶打在老师的胸部，老师的处理方法是（</w:t>
      </w:r>
      <w:r>
        <w:rPr>
          <w:sz w:val="24"/>
        </w:rPr>
        <w:t xml:space="preserve"> A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严厉批评了四个欺负克洛西的孩子，并饶恕了那四个孩子。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严厉批评了克洛西。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．扫烟囱的孩子丢了钱币之后，发生了什么事？（</w:t>
      </w:r>
      <w:r>
        <w:rPr>
          <w:sz w:val="24"/>
        </w:rPr>
        <w:t xml:space="preserve"> B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被师傅狠狠打了一顿</w:t>
      </w:r>
      <w:r>
        <w:rPr>
          <w:sz w:val="24"/>
        </w:rPr>
        <w:t xml:space="preserve"> B.</w:t>
      </w:r>
      <w:r>
        <w:rPr>
          <w:rFonts w:hint="eastAsia"/>
          <w:sz w:val="24"/>
        </w:rPr>
        <w:t>很多学生帮他凑足了多余他原来的钱。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．爱慕虚荣的瓦梯尼因为向谁炫耀他的漂亮衣服而受到了父亲的批评？（</w:t>
      </w:r>
      <w:r>
        <w:rPr>
          <w:sz w:val="24"/>
        </w:rPr>
        <w:t xml:space="preserve"> C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一个聋子</w:t>
      </w:r>
      <w:r>
        <w:rPr>
          <w:sz w:val="24"/>
        </w:rPr>
        <w:t xml:space="preserve"> B.</w:t>
      </w:r>
      <w:r>
        <w:rPr>
          <w:rFonts w:hint="eastAsia"/>
          <w:sz w:val="24"/>
        </w:rPr>
        <w:t>全班同学</w:t>
      </w:r>
      <w:r>
        <w:rPr>
          <w:sz w:val="24"/>
        </w:rPr>
        <w:t xml:space="preserve"> C.</w:t>
      </w:r>
      <w:r>
        <w:rPr>
          <w:rFonts w:hint="eastAsia"/>
          <w:sz w:val="24"/>
        </w:rPr>
        <w:t>一个盲人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．裘里亚的成绩退步了，身体也越来越差，原因是（</w:t>
      </w:r>
      <w:r>
        <w:rPr>
          <w:sz w:val="24"/>
        </w:rPr>
        <w:t xml:space="preserve"> A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他每天夜里悄悄起床帮爸爸抄字条，熬夜太多。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他厌恶学习，越来越不用功，故意熬夜拖跨身体。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．弗兰蒂被开除的原因是（</w:t>
      </w:r>
      <w:r>
        <w:rPr>
          <w:sz w:val="24"/>
        </w:rPr>
        <w:t xml:space="preserve"> A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品行太坏</w:t>
      </w:r>
      <w:r>
        <w:rPr>
          <w:sz w:val="24"/>
        </w:rPr>
        <w:t xml:space="preserve"> B.</w:t>
      </w:r>
      <w:r>
        <w:rPr>
          <w:rFonts w:hint="eastAsia"/>
          <w:sz w:val="24"/>
        </w:rPr>
        <w:t>成绩太差</w:t>
      </w:r>
      <w:r>
        <w:rPr>
          <w:sz w:val="24"/>
        </w:rPr>
        <w:t xml:space="preserve"> C.</w:t>
      </w:r>
      <w:r>
        <w:rPr>
          <w:rFonts w:hint="eastAsia"/>
          <w:sz w:val="24"/>
        </w:rPr>
        <w:t>不尊敬父母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．当泼来可西获得二等奖时，他的父亲十分忏悔，是因为</w:t>
      </w:r>
      <w:r>
        <w:rPr>
          <w:sz w:val="24"/>
        </w:rPr>
        <w:t xml:space="preserve">B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．他没有文化，从来不给孩子学习上的辅导。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他一向虐待孩子，而孩子一直忍耐着，还处处维护他。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．狂欢的最后一天发生的意外事故是（</w:t>
      </w:r>
      <w:r>
        <w:rPr>
          <w:sz w:val="24"/>
        </w:rPr>
        <w:t>B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一个五六岁的女孩被车子压伤了</w:t>
      </w:r>
      <w:r>
        <w:rPr>
          <w:sz w:val="24"/>
        </w:rPr>
        <w:t xml:space="preserve"> B.</w:t>
      </w:r>
      <w:r>
        <w:rPr>
          <w:rFonts w:hint="eastAsia"/>
          <w:sz w:val="24"/>
        </w:rPr>
        <w:t>一个五六岁的女孩与母亲失散了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lastRenderedPageBreak/>
        <w:t>10</w:t>
      </w:r>
      <w:r>
        <w:rPr>
          <w:rFonts w:hint="eastAsia"/>
          <w:sz w:val="24"/>
        </w:rPr>
        <w:t>．马尔可不辞辛劳，万里寻母，结局是（</w:t>
      </w:r>
      <w:r>
        <w:rPr>
          <w:sz w:val="24"/>
        </w:rPr>
        <w:t xml:space="preserve">A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A.</w:t>
      </w:r>
      <w:r>
        <w:rPr>
          <w:rFonts w:hint="eastAsia"/>
          <w:sz w:val="24"/>
        </w:rPr>
        <w:t>找到了母亲，并给了母亲治好病的信念，从而救活了母亲。</w:t>
      </w:r>
      <w:r>
        <w:rPr>
          <w:sz w:val="24"/>
        </w:rPr>
        <w:t xml:space="preserve"> </w:t>
      </w:r>
    </w:p>
    <w:p w:rsidR="00CB71B5" w:rsidRDefault="00CB71B5" w:rsidP="00CB71B5">
      <w:pPr>
        <w:rPr>
          <w:sz w:val="24"/>
        </w:rPr>
      </w:pPr>
      <w:r>
        <w:rPr>
          <w:sz w:val="24"/>
        </w:rPr>
        <w:t>B.</w:t>
      </w:r>
      <w:r>
        <w:rPr>
          <w:rFonts w:hint="eastAsia"/>
          <w:sz w:val="24"/>
        </w:rPr>
        <w:t>虽然找到了母亲，但他的母亲已经去世了</w:t>
      </w:r>
    </w:p>
    <w:p w:rsidR="00CB71B5" w:rsidRDefault="00CB71B5" w:rsidP="00CB71B5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>第四题孩子们回答得有道理即可，家长们可酌情给分。</w:t>
      </w:r>
    </w:p>
    <w:p w:rsidR="00CB71B5" w:rsidRDefault="00CB71B5" w:rsidP="00CB71B5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>如发现孩子很多不会，应让孩子继续认真再看两遍。测试不是目的，检查孩子是否认真读书才是目的。</w:t>
      </w:r>
    </w:p>
    <w:p w:rsidR="00BE5A52" w:rsidRPr="00CB71B5" w:rsidRDefault="00BE5A52" w:rsidP="00CB71B5"/>
    <w:sectPr w:rsidR="00BE5A52" w:rsidRPr="00CB71B5" w:rsidSect="00E63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3BD" w:rsidRDefault="009F13BD" w:rsidP="00CB5186">
      <w:r>
        <w:separator/>
      </w:r>
    </w:p>
  </w:endnote>
  <w:endnote w:type="continuationSeparator" w:id="1">
    <w:p w:rsidR="009F13BD" w:rsidRDefault="009F13BD" w:rsidP="00CB5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3BD" w:rsidRDefault="009F13BD" w:rsidP="00CB5186">
      <w:r>
        <w:separator/>
      </w:r>
    </w:p>
  </w:footnote>
  <w:footnote w:type="continuationSeparator" w:id="1">
    <w:p w:rsidR="009F13BD" w:rsidRDefault="009F13BD" w:rsidP="00CB51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C"/>
    <w:multiLevelType w:val="singleLevel"/>
    <w:tmpl w:val="0000000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93E07CA"/>
    <w:multiLevelType w:val="multilevel"/>
    <w:tmpl w:val="F642C6FA"/>
    <w:lvl w:ilvl="0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D29572C"/>
    <w:multiLevelType w:val="hybridMultilevel"/>
    <w:tmpl w:val="03505AC2"/>
    <w:lvl w:ilvl="0" w:tplc="4748E3D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186"/>
    <w:rsid w:val="00422DF2"/>
    <w:rsid w:val="009F13BD"/>
    <w:rsid w:val="00B26046"/>
    <w:rsid w:val="00BE5A52"/>
    <w:rsid w:val="00CB5186"/>
    <w:rsid w:val="00CB71B5"/>
    <w:rsid w:val="00E630DA"/>
    <w:rsid w:val="00FF3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CB5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CB5186"/>
    <w:rPr>
      <w:sz w:val="18"/>
      <w:szCs w:val="18"/>
    </w:rPr>
  </w:style>
  <w:style w:type="paragraph" w:styleId="a4">
    <w:name w:val="footer"/>
    <w:basedOn w:val="a"/>
    <w:link w:val="Char0"/>
    <w:semiHidden/>
    <w:unhideWhenUsed/>
    <w:rsid w:val="00CB51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CB5186"/>
    <w:rPr>
      <w:sz w:val="18"/>
      <w:szCs w:val="18"/>
    </w:rPr>
  </w:style>
  <w:style w:type="paragraph" w:styleId="a5">
    <w:name w:val="List Paragraph"/>
    <w:basedOn w:val="a"/>
    <w:qFormat/>
    <w:rsid w:val="00FF38B5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</dc:creator>
  <cp:keywords/>
  <dc:description/>
  <cp:lastModifiedBy>Rex</cp:lastModifiedBy>
  <cp:revision>7</cp:revision>
  <dcterms:created xsi:type="dcterms:W3CDTF">2015-01-27T09:41:00Z</dcterms:created>
  <dcterms:modified xsi:type="dcterms:W3CDTF">2015-01-27T11:16:00Z</dcterms:modified>
</cp:coreProperties>
</file>